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D5291F" w:rsidP="00D5291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D5291F" w:rsidP="00D5291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D5291F" w:rsidP="00D5291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D5291F" w:rsidP="00D5291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51EF3" w:rsidP="00D25B3A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433B">
        <w:rPr>
          <w:sz w:val="28"/>
          <w:szCs w:val="28"/>
          <w:u w:val="single"/>
        </w:rPr>
        <w:t xml:space="preserve">11.05.2021 </w:t>
      </w:r>
      <w:bookmarkStart w:id="0" w:name="_GoBack"/>
      <w:bookmarkEnd w:id="0"/>
      <w:r>
        <w:rPr>
          <w:sz w:val="28"/>
          <w:szCs w:val="28"/>
        </w:rPr>
        <w:t>№</w:t>
      </w:r>
      <w:r w:rsidR="0060433B">
        <w:rPr>
          <w:sz w:val="28"/>
          <w:szCs w:val="28"/>
        </w:rPr>
        <w:t xml:space="preserve"> </w:t>
      </w:r>
      <w:r w:rsidR="0060433B">
        <w:rPr>
          <w:sz w:val="28"/>
          <w:szCs w:val="28"/>
          <w:u w:val="single"/>
        </w:rPr>
        <w:t>937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D5291F" w:rsidRDefault="00D5291F">
      <w:pPr>
        <w:pStyle w:val="1f2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7A7B5C">
        <w:rPr>
          <w:sz w:val="28"/>
          <w:szCs w:val="28"/>
        </w:rPr>
        <w:t>2</w:t>
      </w:r>
      <w:r w:rsidR="00377016">
        <w:rPr>
          <w:sz w:val="28"/>
          <w:szCs w:val="28"/>
        </w:rPr>
        <w:t> 320 540</w:t>
      </w:r>
      <w:r w:rsidR="00A05FB9">
        <w:rPr>
          <w:sz w:val="28"/>
          <w:szCs w:val="28"/>
        </w:rPr>
        <w:t>,9</w:t>
      </w:r>
      <w:r w:rsidR="00D5291F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D5291F" w:rsidRPr="005F2D52" w:rsidRDefault="00D5291F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216929,0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116B2A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676,0</w:t>
            </w: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195881,8</w:t>
            </w:r>
          </w:p>
        </w:tc>
        <w:tc>
          <w:tcPr>
            <w:tcW w:w="1985" w:type="dxa"/>
            <w:vAlign w:val="center"/>
          </w:tcPr>
          <w:p w:rsidR="002D422A" w:rsidRPr="00E31B40" w:rsidRDefault="0050164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20371,2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201244,7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176744,7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182508,2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B50F6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158008,2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545F35" w:rsidRDefault="00377016" w:rsidP="00B05A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2 320 540,9</w:t>
            </w:r>
          </w:p>
        </w:tc>
        <w:tc>
          <w:tcPr>
            <w:tcW w:w="1559" w:type="dxa"/>
            <w:vAlign w:val="center"/>
          </w:tcPr>
          <w:p w:rsidR="002D422A" w:rsidRPr="00D62529" w:rsidRDefault="00935909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E31B40">
              <w:rPr>
                <w:color w:val="000000"/>
                <w:sz w:val="22"/>
                <w:szCs w:val="22"/>
              </w:rPr>
              <w:t>17889,7</w:t>
            </w:r>
          </w:p>
        </w:tc>
        <w:tc>
          <w:tcPr>
            <w:tcW w:w="1559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14 698,1</w:t>
            </w:r>
          </w:p>
        </w:tc>
        <w:tc>
          <w:tcPr>
            <w:tcW w:w="1701" w:type="dxa"/>
            <w:vAlign w:val="center"/>
          </w:tcPr>
          <w:p w:rsidR="002D422A" w:rsidRPr="00D62529" w:rsidRDefault="00377016" w:rsidP="00B05A9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2 000 633,8</w:t>
            </w:r>
          </w:p>
        </w:tc>
        <w:tc>
          <w:tcPr>
            <w:tcW w:w="1985" w:type="dxa"/>
            <w:vAlign w:val="center"/>
          </w:tcPr>
          <w:p w:rsidR="002D422A" w:rsidRPr="00D62529" w:rsidRDefault="007154AC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287 319,3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D5291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D529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</w:t>
      </w:r>
      <w:r w:rsidR="00D5291F">
        <w:rPr>
          <w:rFonts w:ascii="Times New Roman" w:hAnsi="Times New Roman" w:cs="Times New Roman"/>
          <w:sz w:val="28"/>
          <w:szCs w:val="28"/>
        </w:rPr>
        <w:t xml:space="preserve"> </w:t>
      </w:r>
      <w:r w:rsidR="00377016">
        <w:rPr>
          <w:rFonts w:ascii="Times New Roman" w:hAnsi="Times New Roman" w:cs="Times New Roman"/>
          <w:sz w:val="28"/>
          <w:szCs w:val="28"/>
        </w:rPr>
        <w:t>2 320 540</w:t>
      </w:r>
      <w:r w:rsidR="00635139">
        <w:rPr>
          <w:rFonts w:ascii="Times New Roman" w:hAnsi="Times New Roman" w:cs="Times New Roman"/>
          <w:sz w:val="28"/>
          <w:szCs w:val="28"/>
        </w:rPr>
        <w:t>,9</w:t>
      </w:r>
      <w:r w:rsidR="00D5291F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D5291F" w:rsidRDefault="00D5291F" w:rsidP="00D5291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5291F" w:rsidRPr="005A63C5" w:rsidRDefault="00D5291F" w:rsidP="00D5291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2E69C3" w:rsidTr="00B34721">
        <w:tc>
          <w:tcPr>
            <w:tcW w:w="1465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2E69C3" w:rsidRPr="00D077F4" w:rsidRDefault="002E69C3" w:rsidP="002E6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2E69C3" w:rsidRPr="00D077F4" w:rsidRDefault="002E69C3" w:rsidP="002E69C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377016" w:rsidTr="00B34721">
        <w:tc>
          <w:tcPr>
            <w:tcW w:w="1465" w:type="dxa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377016" w:rsidRPr="007121BD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377016" w:rsidRPr="00705E61" w:rsidRDefault="004706D8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216929,0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676,0</w:t>
            </w: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195881,8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20371,2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201244,7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176744,7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182508,2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377016" w:rsidRPr="00586A42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158008,2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377016" w:rsidRPr="00705E61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377016" w:rsidRPr="00F817FE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377016" w:rsidRPr="00586A42" w:rsidRDefault="00377016" w:rsidP="00377016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377016" w:rsidRPr="00E31B40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377016" w:rsidTr="00041146">
        <w:tc>
          <w:tcPr>
            <w:tcW w:w="1465" w:type="dxa"/>
            <w:vAlign w:val="center"/>
          </w:tcPr>
          <w:p w:rsidR="00377016" w:rsidRPr="00D077F4" w:rsidRDefault="00377016" w:rsidP="0037701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377016" w:rsidRPr="00545F35" w:rsidRDefault="00377016" w:rsidP="003770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2 320 540,9</w:t>
            </w:r>
          </w:p>
        </w:tc>
        <w:tc>
          <w:tcPr>
            <w:tcW w:w="1618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E31B40">
              <w:rPr>
                <w:color w:val="000000"/>
                <w:sz w:val="22"/>
                <w:szCs w:val="22"/>
              </w:rPr>
              <w:t>17 889,7</w:t>
            </w:r>
          </w:p>
        </w:tc>
        <w:tc>
          <w:tcPr>
            <w:tcW w:w="1534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14 698,1</w:t>
            </w:r>
          </w:p>
        </w:tc>
        <w:tc>
          <w:tcPr>
            <w:tcW w:w="1543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2 000 633,8</w:t>
            </w:r>
          </w:p>
        </w:tc>
        <w:tc>
          <w:tcPr>
            <w:tcW w:w="1808" w:type="dxa"/>
            <w:vAlign w:val="center"/>
          </w:tcPr>
          <w:p w:rsidR="00377016" w:rsidRPr="00D62529" w:rsidRDefault="00377016" w:rsidP="003770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287 319,3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D5291F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30E77">
        <w:rPr>
          <w:rFonts w:ascii="Times New Roman" w:hAnsi="Times New Roman" w:cs="Times New Roman"/>
          <w:sz w:val="28"/>
          <w:szCs w:val="28"/>
        </w:rPr>
        <w:t xml:space="preserve">71 643,3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330E77">
        <w:rPr>
          <w:rFonts w:ascii="Times New Roman" w:hAnsi="Times New Roman" w:cs="Times New Roman"/>
          <w:sz w:val="28"/>
          <w:szCs w:val="28"/>
        </w:rPr>
        <w:t>30570,5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D5291F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6F0EB3" w:rsidRPr="00D45C6B">
        <w:rPr>
          <w:sz w:val="28"/>
          <w:szCs w:val="28"/>
        </w:rPr>
        <w:t>3</w:t>
      </w:r>
      <w:r w:rsidR="006F0EB3">
        <w:rPr>
          <w:sz w:val="28"/>
          <w:szCs w:val="28"/>
        </w:rPr>
        <w:t>71 643,3</w:t>
      </w:r>
      <w:r w:rsidR="00D5291F">
        <w:rPr>
          <w:sz w:val="28"/>
          <w:szCs w:val="28"/>
        </w:rPr>
        <w:t xml:space="preserve">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>
        <w:rPr>
          <w:rFonts w:ascii="Times New Roman" w:hAnsi="Times New Roman" w:cs="Times New Roman"/>
          <w:sz w:val="28"/>
          <w:szCs w:val="28"/>
        </w:rPr>
        <w:t>30570,5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7C2511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5) пункт Ресурсное обеспечение подпрограммы раздела 9.1 ПАСПОРТ подпрограммы муниципальной программы «Развитие культуры» изложить  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AB27FD">
        <w:rPr>
          <w:rFonts w:ascii="Times New Roman" w:hAnsi="Times New Roman" w:cs="Times New Roman"/>
          <w:sz w:val="28"/>
          <w:szCs w:val="28"/>
        </w:rPr>
        <w:t> 948 897,6</w:t>
      </w:r>
      <w:r w:rsidR="00D5291F">
        <w:rPr>
          <w:rFonts w:ascii="Times New Roman" w:hAnsi="Times New Roman" w:cs="Times New Roman"/>
          <w:sz w:val="28"/>
          <w:szCs w:val="28"/>
        </w:rPr>
        <w:t xml:space="preserve">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0C5FAE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186358,5</w:t>
            </w:r>
          </w:p>
        </w:tc>
        <w:tc>
          <w:tcPr>
            <w:tcW w:w="1559" w:type="dxa"/>
            <w:vAlign w:val="center"/>
          </w:tcPr>
          <w:p w:rsidR="002D422A" w:rsidRPr="00E741E1" w:rsidRDefault="002D422A" w:rsidP="002D422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D422A" w:rsidRPr="00E741E1" w:rsidRDefault="00CB4561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676,0</w:t>
            </w:r>
          </w:p>
        </w:tc>
        <w:tc>
          <w:tcPr>
            <w:tcW w:w="1842" w:type="dxa"/>
            <w:vAlign w:val="center"/>
          </w:tcPr>
          <w:p w:rsidR="002D422A" w:rsidRPr="00E741E1" w:rsidRDefault="000C5FAE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165311,3</w:t>
            </w:r>
          </w:p>
        </w:tc>
        <w:tc>
          <w:tcPr>
            <w:tcW w:w="2127" w:type="dxa"/>
            <w:vAlign w:val="center"/>
          </w:tcPr>
          <w:p w:rsidR="002D422A" w:rsidRPr="00D21337" w:rsidRDefault="00CB456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20371,2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172105,4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147605,4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155394,4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0C5FAE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130894,4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D855EB" w:rsidP="00B71DAB">
            <w:pPr>
              <w:jc w:val="center"/>
            </w:pPr>
            <w:r>
              <w:t>1 948 897,6</w:t>
            </w:r>
          </w:p>
        </w:tc>
        <w:tc>
          <w:tcPr>
            <w:tcW w:w="1559" w:type="dxa"/>
          </w:tcPr>
          <w:p w:rsidR="00550063" w:rsidRPr="00902F42" w:rsidRDefault="00550063" w:rsidP="003043F9">
            <w:pPr>
              <w:jc w:val="center"/>
            </w:pPr>
            <w:r w:rsidRPr="00902F42">
              <w:t>1</w:t>
            </w:r>
            <w:r w:rsidR="00B71DAB">
              <w:t>7 889,7</w:t>
            </w:r>
          </w:p>
        </w:tc>
        <w:tc>
          <w:tcPr>
            <w:tcW w:w="1276" w:type="dxa"/>
          </w:tcPr>
          <w:p w:rsidR="00550063" w:rsidRPr="00902F42" w:rsidRDefault="00381242" w:rsidP="00B71DAB">
            <w:pPr>
              <w:jc w:val="center"/>
            </w:pPr>
            <w:r>
              <w:t>14</w:t>
            </w:r>
            <w:r w:rsidR="00D855EB">
              <w:t> 698,1</w:t>
            </w:r>
          </w:p>
        </w:tc>
        <w:tc>
          <w:tcPr>
            <w:tcW w:w="1842" w:type="dxa"/>
          </w:tcPr>
          <w:p w:rsidR="00550063" w:rsidRPr="00902F42" w:rsidRDefault="00D855EB" w:rsidP="00B71DAB">
            <w:pPr>
              <w:jc w:val="center"/>
            </w:pPr>
            <w:r>
              <w:t>1 628 990,5</w:t>
            </w:r>
          </w:p>
        </w:tc>
        <w:tc>
          <w:tcPr>
            <w:tcW w:w="2127" w:type="dxa"/>
          </w:tcPr>
          <w:p w:rsidR="00550063" w:rsidRDefault="00B71DAB" w:rsidP="003043F9">
            <w:pPr>
              <w:jc w:val="center"/>
            </w:pPr>
            <w:r>
              <w:t>287 319,3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Pr="001F593A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A65F56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756F">
              <w:rPr>
                <w:rFonts w:ascii="Times New Roman" w:hAnsi="Times New Roman" w:cs="Times New Roman"/>
                <w:sz w:val="28"/>
                <w:szCs w:val="28"/>
              </w:rPr>
              <w:t> 948 897,6</w:t>
            </w:r>
            <w:r w:rsidR="00D52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tbl>
            <w:tblPr>
              <w:tblStyle w:val="affffff6"/>
              <w:tblW w:w="9141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3E3A5E" w:rsidRPr="001F593A" w:rsidTr="00C1481C">
              <w:tc>
                <w:tcPr>
                  <w:tcW w:w="1538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575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19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3E3A5E" w:rsidRPr="00C33DB9" w:rsidRDefault="003E3A5E" w:rsidP="003E3A5E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3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Внебюджетные источники</w:t>
                  </w:r>
                </w:p>
              </w:tc>
            </w:tr>
            <w:tr w:rsidR="0019756F" w:rsidRPr="001F593A" w:rsidTr="00C1481C">
              <w:tc>
                <w:tcPr>
                  <w:tcW w:w="1538" w:type="dxa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2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59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8" w:type="dxa"/>
                </w:tcPr>
                <w:p w:rsidR="0019756F" w:rsidRPr="00B11A0A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5138A2" w:rsidRDefault="00D97D5A" w:rsidP="00D97D5A">
                  <w:pPr>
                    <w:jc w:val="center"/>
                    <w:rPr>
                      <w:color w:val="000000"/>
                    </w:rPr>
                  </w:pPr>
                  <w:r w:rsidRPr="0047281B"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5138A2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5138A2"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2" w:type="dxa"/>
                  <w:vAlign w:val="center"/>
                </w:tcPr>
                <w:p w:rsidR="0019756F" w:rsidRPr="005138A2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59" w:type="dxa"/>
                  <w:vAlign w:val="center"/>
                </w:tcPr>
                <w:p w:rsidR="0019756F" w:rsidRPr="005138A2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D21337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186358,5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676,0</w:t>
                  </w:r>
                </w:p>
              </w:tc>
              <w:tc>
                <w:tcPr>
                  <w:tcW w:w="1559" w:type="dxa"/>
                  <w:vAlign w:val="center"/>
                </w:tcPr>
                <w:p w:rsidR="0019756F" w:rsidRPr="00E741E1" w:rsidRDefault="0019756F" w:rsidP="0019756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165311,3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D21337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20371,2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172105,4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147605,4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D21337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D21337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155394,4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3E7D9D" w:rsidRDefault="0019756F" w:rsidP="001975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130894,4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E741E1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19756F" w:rsidRPr="00B11A0A" w:rsidRDefault="0019756F" w:rsidP="0019756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19756F" w:rsidRPr="000978A5" w:rsidTr="00772685">
              <w:tc>
                <w:tcPr>
                  <w:tcW w:w="1538" w:type="dxa"/>
                  <w:vAlign w:val="center"/>
                </w:tcPr>
                <w:p w:rsidR="0019756F" w:rsidRDefault="0019756F" w:rsidP="0019756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19756F" w:rsidRPr="00902F42" w:rsidRDefault="0019756F" w:rsidP="0019756F">
                  <w:pPr>
                    <w:jc w:val="center"/>
                  </w:pPr>
                  <w:r>
                    <w:t>1 948 897,6</w:t>
                  </w:r>
                </w:p>
              </w:tc>
              <w:tc>
                <w:tcPr>
                  <w:tcW w:w="1619" w:type="dxa"/>
                </w:tcPr>
                <w:p w:rsidR="0019756F" w:rsidRPr="00902F42" w:rsidRDefault="0019756F" w:rsidP="0019756F">
                  <w:pPr>
                    <w:jc w:val="center"/>
                  </w:pPr>
                  <w:r w:rsidRPr="00902F42">
                    <w:t>1</w:t>
                  </w:r>
                  <w:r>
                    <w:t>7 889,7</w:t>
                  </w:r>
                </w:p>
              </w:tc>
              <w:tc>
                <w:tcPr>
                  <w:tcW w:w="1432" w:type="dxa"/>
                </w:tcPr>
                <w:p w:rsidR="0019756F" w:rsidRPr="00902F42" w:rsidRDefault="0019756F" w:rsidP="0019756F">
                  <w:pPr>
                    <w:jc w:val="center"/>
                  </w:pPr>
                  <w:r>
                    <w:t>14 698,1</w:t>
                  </w:r>
                </w:p>
              </w:tc>
              <w:tc>
                <w:tcPr>
                  <w:tcW w:w="1559" w:type="dxa"/>
                </w:tcPr>
                <w:p w:rsidR="0019756F" w:rsidRPr="00902F42" w:rsidRDefault="0019756F" w:rsidP="0019756F">
                  <w:pPr>
                    <w:jc w:val="center"/>
                  </w:pPr>
                  <w:r>
                    <w:t>1 628 990,5</w:t>
                  </w:r>
                </w:p>
              </w:tc>
              <w:tc>
                <w:tcPr>
                  <w:tcW w:w="1418" w:type="dxa"/>
                </w:tcPr>
                <w:p w:rsidR="0019756F" w:rsidRDefault="0019756F" w:rsidP="0019756F">
                  <w:pPr>
                    <w:jc w:val="center"/>
                  </w:pPr>
                  <w:r>
                    <w:t>287 319,3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8A5140" w:rsidRDefault="008A5140" w:rsidP="008A5140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D342F0">
        <w:rPr>
          <w:sz w:val="28"/>
          <w:szCs w:val="28"/>
        </w:rPr>
        <w:t>Приложение № 4  к муниципальной программе  города Батайска «Развитие культуры»</w:t>
      </w:r>
      <w:r w:rsidRPr="008A514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 п</w:t>
      </w:r>
      <w:r w:rsidR="00D342F0">
        <w:rPr>
          <w:sz w:val="28"/>
          <w:szCs w:val="28"/>
        </w:rPr>
        <w:t>еречень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D342F0" w:rsidRDefault="008A5140" w:rsidP="008A5140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4240B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4240B6" w:rsidRDefault="009357D2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16221,4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4240B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4240B6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4240B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5 706,1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8449,9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9357D2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7771,5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5 706,1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4240B6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4240B6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4240B6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4240B6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4240B6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4240B6" w:rsidRDefault="00270132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2394,7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4240B6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4240B6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4240B6" w:rsidRDefault="00BF04E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2 394,7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270132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BF04E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2 394,7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4240B6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4240B6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4240B6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4240B6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4240B6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4240B6" w:rsidRDefault="00270132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3311,4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4240B6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4240B6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4240B6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  <w:r w:rsidR="00BF04E1" w:rsidRPr="004240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311,4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132915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3311,4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BF04E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3 311,4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9A0470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9A0470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96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851"/>
        <w:gridCol w:w="770"/>
        <w:gridCol w:w="851"/>
        <w:gridCol w:w="851"/>
        <w:gridCol w:w="992"/>
        <w:gridCol w:w="850"/>
        <w:gridCol w:w="851"/>
        <w:gridCol w:w="992"/>
        <w:gridCol w:w="851"/>
        <w:gridCol w:w="850"/>
        <w:gridCol w:w="992"/>
        <w:gridCol w:w="993"/>
        <w:gridCol w:w="850"/>
        <w:gridCol w:w="16"/>
      </w:tblGrid>
      <w:tr w:rsidR="008F52F1" w:rsidTr="0043196F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5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43196F">
        <w:trPr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8F52F1" w:rsidTr="0043196F">
        <w:trPr>
          <w:gridAfter w:val="1"/>
          <w:wAfter w:w="16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8F52F1" w:rsidTr="0043196F">
        <w:trPr>
          <w:gridAfter w:val="1"/>
          <w:wAfter w:w="16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43196F" w:rsidTr="00AA4D7A">
        <w:trPr>
          <w:gridAfter w:val="1"/>
          <w:wAfter w:w="16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1F6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2320540,9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216929,0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201244,7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4648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182508,2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43196F">
        <w:trPr>
          <w:gridAfter w:val="1"/>
          <w:wAfter w:w="16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43196F">
        <w:trPr>
          <w:gridAfter w:val="1"/>
          <w:wAfter w:w="16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14698,1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A4D7A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43196F">
        <w:trPr>
          <w:gridAfter w:val="1"/>
          <w:wAfter w:w="16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2000633,8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195881,8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176744,7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158008,2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43196F">
        <w:trPr>
          <w:gridAfter w:val="1"/>
          <w:wAfter w:w="16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6207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287319,3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6207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20371,2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43196F" w:rsidTr="00C23A01">
        <w:trPr>
          <w:gridAfter w:val="1"/>
          <w:wAfter w:w="16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371643,3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43196F" w:rsidTr="00C23A01">
        <w:trPr>
          <w:gridAfter w:val="1"/>
          <w:wAfter w:w="16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C23A01">
        <w:trPr>
          <w:gridAfter w:val="1"/>
          <w:wAfter w:w="16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C23A01">
        <w:trPr>
          <w:gridAfter w:val="1"/>
          <w:wAfter w:w="16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371643,3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43196F" w:rsidTr="0043196F">
        <w:trPr>
          <w:gridAfter w:val="1"/>
          <w:wAfter w:w="16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1948897,6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186358,5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172105,4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155394,4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43196F" w:rsidTr="00E8667D">
        <w:trPr>
          <w:gridAfter w:val="1"/>
          <w:wAfter w:w="16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14698,1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8667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43196F" w:rsidTr="00E8667D">
        <w:trPr>
          <w:gridAfter w:val="1"/>
          <w:wAfter w:w="16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1628990,5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165311,3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147605,4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55C8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130894,4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43196F" w:rsidTr="0043196F">
        <w:trPr>
          <w:gridAfter w:val="1"/>
          <w:wAfter w:w="16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287319,3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E8667D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9A0470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417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013EC0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013EC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BD3655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196557,8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BD365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176744,7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BD365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158008,2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013EC0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 w:rsidRPr="009D1F83">
              <w:rPr>
                <w:sz w:val="18"/>
                <w:szCs w:val="18"/>
              </w:rPr>
              <w:t>30570,5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013EC0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013EC0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013EC0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013EC0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9A0470">
            <w:pPr>
              <w:autoSpaceDE w:val="0"/>
              <w:snapToGrid w:val="0"/>
              <w:spacing w:befor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013EC0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013EC0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664E2B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31034,0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2A0807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28463,62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2A0807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26242,34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013EC0" w:rsidTr="00930186">
        <w:trPr>
          <w:trHeight w:val="2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44AD7" w:rsidRDefault="00344AD7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29480,9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9A0470">
        <w:trPr>
          <w:trHeight w:val="247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9A0470" w:rsidRDefault="00344AD7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9A0470" w:rsidRDefault="00344AD7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9A0470" w:rsidRDefault="00344AD7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930186">
        <w:trPr>
          <w:trHeight w:val="336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9A0470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FD04E1" w:rsidP="00930186">
            <w:pPr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13EC0" w:rsidTr="00930186">
        <w:trPr>
          <w:trHeight w:val="17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EE5E43" w:rsidP="0093018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9A0470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9A0470" w:rsidRDefault="0028632D" w:rsidP="0093018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13EC0" w:rsidTr="009A0470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A0470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9A0470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A0470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Default="00B7596E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2B77D6" w:rsidRDefault="0078608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9A0470">
        <w:trPr>
          <w:trHeight w:val="4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93018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930186">
        <w:trPr>
          <w:trHeight w:val="5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9A0470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9A0470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9A0470">
            <w:pPr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A0470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A0470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9A0470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9A0470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9A0470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9A0470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A6752B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9A0470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28632D" w:rsidRPr="00C1015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4E0AC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A6752B" w:rsidP="00664E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664E2B"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D53AD1" w:rsidRDefault="0028632D" w:rsidP="00A675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53A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EB795B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93018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</w:t>
            </w:r>
            <w:r w:rsidR="00EE392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930186">
            <w:pPr>
              <w:autoSpaceDE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93018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93018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93018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93018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93018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8958,0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930186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013EC0" w:rsidTr="00013EC0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93018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505DF1" w:rsidRDefault="00CF3B9D" w:rsidP="00930186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5B1AB4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Сохранение </w:t>
            </w:r>
            <w:r>
              <w:rPr>
                <w:color w:val="000000"/>
                <w:sz w:val="20"/>
                <w:szCs w:val="20"/>
              </w:rPr>
              <w:lastRenderedPageBreak/>
              <w:t>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МБУК </w:t>
            </w:r>
            <w:r>
              <w:rPr>
                <w:color w:val="000000"/>
                <w:sz w:val="20"/>
                <w:szCs w:val="20"/>
              </w:rPr>
              <w:lastRenderedPageBreak/>
              <w:t>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013EC0" w:rsidTr="00013EC0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013EC0" w:rsidTr="00013EC0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3805BD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013EC0" w:rsidTr="00013EC0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CE41FF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D4455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F4D07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78608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46465,6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013EC0" w:rsidTr="001F4D07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013EC0" w:rsidTr="001F4D07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013EC0" w:rsidTr="00013EC0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013EC0" w:rsidTr="00013EC0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627A1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013EC0" w:rsidTr="00013EC0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78608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F3B9D" w:rsidRPr="00D278AE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4C4C3E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4C4C3E">
              <w:rPr>
                <w:color w:val="000000"/>
                <w:sz w:val="18"/>
                <w:szCs w:val="18"/>
              </w:rPr>
              <w:t>2394,7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50716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8103B1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71894" w:rsidRDefault="00CF3B9D" w:rsidP="00CF3B9D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013EC0" w:rsidTr="008103B1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CD718C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CD718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CD718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CD718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CD718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CD718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CD718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CD718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CD718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013EC0" w:rsidTr="008103B1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467B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467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8103B1" w:rsidRDefault="008103B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467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03467B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3467B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3467B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3467B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3467B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03467B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013EC0" w:rsidTr="00013EC0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90BEF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90BEF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090BEF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013EC0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90BEF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682D6E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F3B9D" w:rsidRPr="00E942C3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 w:rsidR="00EE392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F3B9D" w:rsidRPr="00E942C3" w:rsidRDefault="00CF3B9D" w:rsidP="00CF3B9D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CF3B9D" w:rsidRPr="00E942C3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F3B9D" w:rsidRPr="00E942C3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CF3B9D" w:rsidRPr="00E942C3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CF3B9D" w:rsidRPr="00E942C3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546819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682D6E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="00CF3B9D"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74D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74DC3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682D6E" w:rsidRDefault="00682D6E" w:rsidP="00CF3B9D">
            <w:pPr>
              <w:jc w:val="right"/>
              <w:rPr>
                <w:color w:val="000000"/>
                <w:sz w:val="18"/>
                <w:szCs w:val="18"/>
              </w:rPr>
            </w:pPr>
            <w:r w:rsidRPr="00682D6E">
              <w:rPr>
                <w:color w:val="000000"/>
                <w:sz w:val="18"/>
                <w:szCs w:val="18"/>
              </w:rPr>
              <w:t>1234,8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682D6E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74DC3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B74DC3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B74DC3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B74DC3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B74DC3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B74DC3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B74DC3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682D6E" w:rsidTr="00013EC0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682D6E" w:rsidRPr="00E942C3" w:rsidRDefault="00682D6E" w:rsidP="00682D6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682D6E" w:rsidRPr="00E942C3" w:rsidRDefault="00682D6E" w:rsidP="00682D6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682D6E" w:rsidRPr="00E942C3" w:rsidRDefault="00682D6E" w:rsidP="00682D6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B74DC3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B74DC3" w:rsidRDefault="00682D6E" w:rsidP="00682D6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8E4B92" w:rsidRDefault="008E4B92" w:rsidP="00682D6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8E4B92" w:rsidRDefault="008E4B92" w:rsidP="00682D6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8E4B92" w:rsidRDefault="008E4B92" w:rsidP="00682D6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B74DC3" w:rsidRDefault="00682D6E" w:rsidP="00682D6E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B74DC3" w:rsidRDefault="00682D6E" w:rsidP="00682D6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B74DC3" w:rsidRDefault="00682D6E" w:rsidP="00682D6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B74DC3" w:rsidRDefault="00682D6E" w:rsidP="00682D6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B74DC3" w:rsidRDefault="00682D6E" w:rsidP="00682D6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B74DC3" w:rsidRDefault="00682D6E" w:rsidP="00682D6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B74DC3" w:rsidRDefault="00682D6E" w:rsidP="00682D6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682D6E" w:rsidTr="0032471E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32471E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2471E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32471E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32471E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8D19E6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682D6E" w:rsidTr="00B440BE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B440BE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B440BE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B440BE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682D6E" w:rsidRPr="007D42C3" w:rsidTr="0003347F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E942C3" w:rsidRDefault="00682D6E" w:rsidP="00682D6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03347F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03347F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03347F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82D6E" w:rsidRPr="0003347F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6E" w:rsidRPr="00FA3839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682D6E" w:rsidTr="00174725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lastRenderedPageBreak/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82D6E" w:rsidRPr="00174725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82D6E" w:rsidRPr="00174725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82D6E" w:rsidRPr="00174725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66986" w:rsidRDefault="00682D6E" w:rsidP="00682D6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682D6E" w:rsidTr="00013EC0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E942C3" w:rsidRDefault="00682D6E" w:rsidP="00682D6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82D6E" w:rsidRPr="00505DF1" w:rsidRDefault="00682D6E" w:rsidP="00682D6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656927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82D6E" w:rsidRPr="00656927" w:rsidRDefault="00682D6E" w:rsidP="00682D6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A32304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A32304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A32304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682D6E" w:rsidTr="00013EC0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A60BA8" w:rsidRDefault="00682D6E" w:rsidP="00682D6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505DF1" w:rsidRDefault="00682D6E" w:rsidP="00682D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Default="00682D6E" w:rsidP="00682D6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776BB9" w:rsidRDefault="0078608D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A32304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A32304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A32304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6E" w:rsidRPr="003E21D1" w:rsidRDefault="00682D6E" w:rsidP="00682D6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28632D" w:rsidRDefault="0028632D" w:rsidP="00681BFC">
      <w:pPr>
        <w:widowControl w:val="0"/>
        <w:autoSpaceDE w:val="0"/>
        <w:snapToGrid w:val="0"/>
        <w:spacing w:after="0"/>
      </w:pPr>
    </w:p>
    <w:sectPr w:rsidR="0028632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040" w:rsidRDefault="00691040">
      <w:pPr>
        <w:spacing w:before="0" w:after="0"/>
      </w:pPr>
      <w:r>
        <w:separator/>
      </w:r>
    </w:p>
  </w:endnote>
  <w:endnote w:type="continuationSeparator" w:id="0">
    <w:p w:rsidR="00691040" w:rsidRDefault="006910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140" w:rsidRDefault="008A5140">
    <w:pPr>
      <w:pStyle w:val="afffff6"/>
      <w:jc w:val="right"/>
    </w:pPr>
  </w:p>
  <w:p w:rsidR="008A5140" w:rsidRDefault="008A5140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140" w:rsidRDefault="008A5140">
    <w:pPr>
      <w:pStyle w:val="afffff6"/>
      <w:jc w:val="right"/>
    </w:pPr>
  </w:p>
  <w:p w:rsidR="008A5140" w:rsidRDefault="008A5140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040" w:rsidRDefault="00691040">
      <w:pPr>
        <w:spacing w:before="0" w:after="0"/>
      </w:pPr>
      <w:r>
        <w:separator/>
      </w:r>
    </w:p>
  </w:footnote>
  <w:footnote w:type="continuationSeparator" w:id="0">
    <w:p w:rsidR="00691040" w:rsidRDefault="006910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8A5140" w:rsidRDefault="00691040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3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5140" w:rsidRDefault="008A5140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10A99"/>
    <w:rsid w:val="00010CB1"/>
    <w:rsid w:val="00013EC0"/>
    <w:rsid w:val="00020BCF"/>
    <w:rsid w:val="000216DE"/>
    <w:rsid w:val="00021F12"/>
    <w:rsid w:val="00022269"/>
    <w:rsid w:val="0002373A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5BAB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B24AA"/>
    <w:rsid w:val="000C0662"/>
    <w:rsid w:val="000C5FAE"/>
    <w:rsid w:val="000C7562"/>
    <w:rsid w:val="000D1C0D"/>
    <w:rsid w:val="000D4044"/>
    <w:rsid w:val="000D4681"/>
    <w:rsid w:val="000D6A2A"/>
    <w:rsid w:val="000E4C6F"/>
    <w:rsid w:val="000E7E5B"/>
    <w:rsid w:val="000F5254"/>
    <w:rsid w:val="00105138"/>
    <w:rsid w:val="001061F6"/>
    <w:rsid w:val="001067A1"/>
    <w:rsid w:val="00116B2A"/>
    <w:rsid w:val="00117377"/>
    <w:rsid w:val="0012227D"/>
    <w:rsid w:val="001241C6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EF3"/>
    <w:rsid w:val="00154643"/>
    <w:rsid w:val="00154E59"/>
    <w:rsid w:val="00161FA8"/>
    <w:rsid w:val="00162F6F"/>
    <w:rsid w:val="001639B9"/>
    <w:rsid w:val="00165FA7"/>
    <w:rsid w:val="00166377"/>
    <w:rsid w:val="00174725"/>
    <w:rsid w:val="00177290"/>
    <w:rsid w:val="00181C8E"/>
    <w:rsid w:val="00181F9D"/>
    <w:rsid w:val="00183BEC"/>
    <w:rsid w:val="00184D70"/>
    <w:rsid w:val="00185E63"/>
    <w:rsid w:val="001863D9"/>
    <w:rsid w:val="0019756F"/>
    <w:rsid w:val="001A0DBA"/>
    <w:rsid w:val="001A1C1C"/>
    <w:rsid w:val="001A7A4B"/>
    <w:rsid w:val="001B3587"/>
    <w:rsid w:val="001B4067"/>
    <w:rsid w:val="001B71C5"/>
    <w:rsid w:val="001C26BB"/>
    <w:rsid w:val="001C3729"/>
    <w:rsid w:val="001C4D26"/>
    <w:rsid w:val="001D5584"/>
    <w:rsid w:val="001E6329"/>
    <w:rsid w:val="001E69C9"/>
    <w:rsid w:val="001E6BDF"/>
    <w:rsid w:val="001F30BC"/>
    <w:rsid w:val="001F451B"/>
    <w:rsid w:val="001F4D07"/>
    <w:rsid w:val="001F593A"/>
    <w:rsid w:val="001F70D3"/>
    <w:rsid w:val="002042C9"/>
    <w:rsid w:val="0022502C"/>
    <w:rsid w:val="00225A53"/>
    <w:rsid w:val="0023328B"/>
    <w:rsid w:val="0023377C"/>
    <w:rsid w:val="00233EFB"/>
    <w:rsid w:val="002358ED"/>
    <w:rsid w:val="0024240F"/>
    <w:rsid w:val="00244058"/>
    <w:rsid w:val="002442BB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70132"/>
    <w:rsid w:val="00272F20"/>
    <w:rsid w:val="00274A70"/>
    <w:rsid w:val="0027516F"/>
    <w:rsid w:val="00283C8D"/>
    <w:rsid w:val="0028632D"/>
    <w:rsid w:val="002876AA"/>
    <w:rsid w:val="00293A07"/>
    <w:rsid w:val="00294520"/>
    <w:rsid w:val="002A05D7"/>
    <w:rsid w:val="002A0807"/>
    <w:rsid w:val="002B77D6"/>
    <w:rsid w:val="002C6C6E"/>
    <w:rsid w:val="002C6E5D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BBC"/>
    <w:rsid w:val="00300849"/>
    <w:rsid w:val="00300D0E"/>
    <w:rsid w:val="00302CB9"/>
    <w:rsid w:val="00304302"/>
    <w:rsid w:val="003043F9"/>
    <w:rsid w:val="003047B4"/>
    <w:rsid w:val="003075F5"/>
    <w:rsid w:val="003238CB"/>
    <w:rsid w:val="00324049"/>
    <w:rsid w:val="00324291"/>
    <w:rsid w:val="0032462D"/>
    <w:rsid w:val="0032471E"/>
    <w:rsid w:val="00326744"/>
    <w:rsid w:val="00330E7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1FF5"/>
    <w:rsid w:val="00357D12"/>
    <w:rsid w:val="0036098D"/>
    <w:rsid w:val="003641EF"/>
    <w:rsid w:val="00365E01"/>
    <w:rsid w:val="00365F36"/>
    <w:rsid w:val="00366986"/>
    <w:rsid w:val="00366C44"/>
    <w:rsid w:val="00367250"/>
    <w:rsid w:val="00367DA0"/>
    <w:rsid w:val="003716AD"/>
    <w:rsid w:val="003720BC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3422"/>
    <w:rsid w:val="00385AE3"/>
    <w:rsid w:val="00385CF7"/>
    <w:rsid w:val="0038673A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40EF"/>
    <w:rsid w:val="003C07F5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784"/>
    <w:rsid w:val="003F28D3"/>
    <w:rsid w:val="003F4C8A"/>
    <w:rsid w:val="003F6404"/>
    <w:rsid w:val="00400B65"/>
    <w:rsid w:val="00402B44"/>
    <w:rsid w:val="004036A9"/>
    <w:rsid w:val="00404175"/>
    <w:rsid w:val="00414163"/>
    <w:rsid w:val="00420CD2"/>
    <w:rsid w:val="004220BD"/>
    <w:rsid w:val="004240B6"/>
    <w:rsid w:val="00427055"/>
    <w:rsid w:val="004270CF"/>
    <w:rsid w:val="0043132B"/>
    <w:rsid w:val="00431781"/>
    <w:rsid w:val="0043196F"/>
    <w:rsid w:val="00431C72"/>
    <w:rsid w:val="00432E03"/>
    <w:rsid w:val="0043630B"/>
    <w:rsid w:val="0044014D"/>
    <w:rsid w:val="00445DFB"/>
    <w:rsid w:val="00446481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7B40"/>
    <w:rsid w:val="00481513"/>
    <w:rsid w:val="00483E06"/>
    <w:rsid w:val="0048577D"/>
    <w:rsid w:val="0048668D"/>
    <w:rsid w:val="00492FA4"/>
    <w:rsid w:val="00497454"/>
    <w:rsid w:val="00497AB7"/>
    <w:rsid w:val="004A4D38"/>
    <w:rsid w:val="004A7022"/>
    <w:rsid w:val="004B3208"/>
    <w:rsid w:val="004B7975"/>
    <w:rsid w:val="004C0B5F"/>
    <w:rsid w:val="004C2B76"/>
    <w:rsid w:val="004C4C3E"/>
    <w:rsid w:val="004D6C25"/>
    <w:rsid w:val="004E047F"/>
    <w:rsid w:val="004E0AC3"/>
    <w:rsid w:val="004E15FA"/>
    <w:rsid w:val="004E4F14"/>
    <w:rsid w:val="004E5F3E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4993"/>
    <w:rsid w:val="0055526A"/>
    <w:rsid w:val="005607B8"/>
    <w:rsid w:val="00562BA0"/>
    <w:rsid w:val="00566811"/>
    <w:rsid w:val="005708ED"/>
    <w:rsid w:val="00570E55"/>
    <w:rsid w:val="00571CA4"/>
    <w:rsid w:val="005813E4"/>
    <w:rsid w:val="00581881"/>
    <w:rsid w:val="0058275C"/>
    <w:rsid w:val="00585CE7"/>
    <w:rsid w:val="00586A42"/>
    <w:rsid w:val="005A3087"/>
    <w:rsid w:val="005A3738"/>
    <w:rsid w:val="005A63C5"/>
    <w:rsid w:val="005B1AB4"/>
    <w:rsid w:val="005B568B"/>
    <w:rsid w:val="005B5AD9"/>
    <w:rsid w:val="005C2567"/>
    <w:rsid w:val="005C6427"/>
    <w:rsid w:val="005C6586"/>
    <w:rsid w:val="005C7140"/>
    <w:rsid w:val="005C7AFD"/>
    <w:rsid w:val="005D571F"/>
    <w:rsid w:val="005E5596"/>
    <w:rsid w:val="005E72AA"/>
    <w:rsid w:val="005F15BD"/>
    <w:rsid w:val="0060141C"/>
    <w:rsid w:val="0060223A"/>
    <w:rsid w:val="00603427"/>
    <w:rsid w:val="00603D58"/>
    <w:rsid w:val="00604303"/>
    <w:rsid w:val="0060433B"/>
    <w:rsid w:val="0060446B"/>
    <w:rsid w:val="00605367"/>
    <w:rsid w:val="00605C11"/>
    <w:rsid w:val="00606156"/>
    <w:rsid w:val="006067D3"/>
    <w:rsid w:val="00613937"/>
    <w:rsid w:val="00614346"/>
    <w:rsid w:val="00616209"/>
    <w:rsid w:val="00620731"/>
    <w:rsid w:val="006217B2"/>
    <w:rsid w:val="00622864"/>
    <w:rsid w:val="00622C86"/>
    <w:rsid w:val="00625673"/>
    <w:rsid w:val="0063153D"/>
    <w:rsid w:val="00632B59"/>
    <w:rsid w:val="006331AC"/>
    <w:rsid w:val="00634922"/>
    <w:rsid w:val="00635139"/>
    <w:rsid w:val="006411E4"/>
    <w:rsid w:val="006443F0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040"/>
    <w:rsid w:val="0069144D"/>
    <w:rsid w:val="0069206A"/>
    <w:rsid w:val="00692237"/>
    <w:rsid w:val="006925BE"/>
    <w:rsid w:val="00692FF8"/>
    <w:rsid w:val="00695B2F"/>
    <w:rsid w:val="006A5E4E"/>
    <w:rsid w:val="006B1483"/>
    <w:rsid w:val="006B21E3"/>
    <w:rsid w:val="006B6304"/>
    <w:rsid w:val="006B6374"/>
    <w:rsid w:val="006B69C0"/>
    <w:rsid w:val="006C01A8"/>
    <w:rsid w:val="006C1558"/>
    <w:rsid w:val="006C30CE"/>
    <w:rsid w:val="006D1033"/>
    <w:rsid w:val="006D1FD5"/>
    <w:rsid w:val="006D441C"/>
    <w:rsid w:val="006D6945"/>
    <w:rsid w:val="006E10CD"/>
    <w:rsid w:val="006E393B"/>
    <w:rsid w:val="006E44E9"/>
    <w:rsid w:val="006E4B57"/>
    <w:rsid w:val="006E5623"/>
    <w:rsid w:val="006F039D"/>
    <w:rsid w:val="006F09BC"/>
    <w:rsid w:val="006F0EB3"/>
    <w:rsid w:val="006F3621"/>
    <w:rsid w:val="006F4CA1"/>
    <w:rsid w:val="00700DF7"/>
    <w:rsid w:val="00705E61"/>
    <w:rsid w:val="007073D9"/>
    <w:rsid w:val="007102EC"/>
    <w:rsid w:val="00710AE7"/>
    <w:rsid w:val="00711C93"/>
    <w:rsid w:val="007121BD"/>
    <w:rsid w:val="007154AC"/>
    <w:rsid w:val="007176C9"/>
    <w:rsid w:val="00720137"/>
    <w:rsid w:val="0072140A"/>
    <w:rsid w:val="0072271C"/>
    <w:rsid w:val="00723642"/>
    <w:rsid w:val="007259B7"/>
    <w:rsid w:val="00727FEB"/>
    <w:rsid w:val="00732D3D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6BB9"/>
    <w:rsid w:val="00781DCE"/>
    <w:rsid w:val="0078608D"/>
    <w:rsid w:val="00786E02"/>
    <w:rsid w:val="00792788"/>
    <w:rsid w:val="00797311"/>
    <w:rsid w:val="007A075D"/>
    <w:rsid w:val="007A62BB"/>
    <w:rsid w:val="007A7B5C"/>
    <w:rsid w:val="007B1FB1"/>
    <w:rsid w:val="007B33AB"/>
    <w:rsid w:val="007C228D"/>
    <w:rsid w:val="007C2511"/>
    <w:rsid w:val="007C37F9"/>
    <w:rsid w:val="007C4D37"/>
    <w:rsid w:val="007C7758"/>
    <w:rsid w:val="007D0AF6"/>
    <w:rsid w:val="007D42C3"/>
    <w:rsid w:val="007D465F"/>
    <w:rsid w:val="007D4FFF"/>
    <w:rsid w:val="007D6A95"/>
    <w:rsid w:val="007E0066"/>
    <w:rsid w:val="007E20DB"/>
    <w:rsid w:val="007E29B9"/>
    <w:rsid w:val="007E3CD4"/>
    <w:rsid w:val="007F43CD"/>
    <w:rsid w:val="007F4A24"/>
    <w:rsid w:val="007F4B15"/>
    <w:rsid w:val="007F5E1B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EAD"/>
    <w:rsid w:val="008A105C"/>
    <w:rsid w:val="008A2AD3"/>
    <w:rsid w:val="008A39E7"/>
    <w:rsid w:val="008A5140"/>
    <w:rsid w:val="008A6741"/>
    <w:rsid w:val="008A6DE4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E189F"/>
    <w:rsid w:val="008E26E3"/>
    <w:rsid w:val="008E4B92"/>
    <w:rsid w:val="008E5253"/>
    <w:rsid w:val="008F39D7"/>
    <w:rsid w:val="008F52F1"/>
    <w:rsid w:val="008F568E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0186"/>
    <w:rsid w:val="00932982"/>
    <w:rsid w:val="009336AF"/>
    <w:rsid w:val="009357D2"/>
    <w:rsid w:val="00935909"/>
    <w:rsid w:val="00940F28"/>
    <w:rsid w:val="00944ABB"/>
    <w:rsid w:val="00946756"/>
    <w:rsid w:val="00947C72"/>
    <w:rsid w:val="009515BD"/>
    <w:rsid w:val="009537AB"/>
    <w:rsid w:val="00955D90"/>
    <w:rsid w:val="00957528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91409"/>
    <w:rsid w:val="009953DF"/>
    <w:rsid w:val="009968F1"/>
    <w:rsid w:val="009A0470"/>
    <w:rsid w:val="009A0A59"/>
    <w:rsid w:val="009A2B76"/>
    <w:rsid w:val="009A32E3"/>
    <w:rsid w:val="009A6085"/>
    <w:rsid w:val="009B141E"/>
    <w:rsid w:val="009B2DA3"/>
    <w:rsid w:val="009B6DF3"/>
    <w:rsid w:val="009C0BA7"/>
    <w:rsid w:val="009D158A"/>
    <w:rsid w:val="009D1F83"/>
    <w:rsid w:val="009D2C2D"/>
    <w:rsid w:val="009D3030"/>
    <w:rsid w:val="009D673A"/>
    <w:rsid w:val="009D740B"/>
    <w:rsid w:val="009E3222"/>
    <w:rsid w:val="009E5BB0"/>
    <w:rsid w:val="009F387B"/>
    <w:rsid w:val="00A0037D"/>
    <w:rsid w:val="00A01399"/>
    <w:rsid w:val="00A02A70"/>
    <w:rsid w:val="00A0447C"/>
    <w:rsid w:val="00A05FB9"/>
    <w:rsid w:val="00A06B23"/>
    <w:rsid w:val="00A14375"/>
    <w:rsid w:val="00A143C8"/>
    <w:rsid w:val="00A15704"/>
    <w:rsid w:val="00A20D28"/>
    <w:rsid w:val="00A224BB"/>
    <w:rsid w:val="00A22BBC"/>
    <w:rsid w:val="00A240BC"/>
    <w:rsid w:val="00A25D1D"/>
    <w:rsid w:val="00A26992"/>
    <w:rsid w:val="00A32304"/>
    <w:rsid w:val="00A37287"/>
    <w:rsid w:val="00A414C7"/>
    <w:rsid w:val="00A42AB3"/>
    <w:rsid w:val="00A43EF4"/>
    <w:rsid w:val="00A44594"/>
    <w:rsid w:val="00A47FAF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B01E3C"/>
    <w:rsid w:val="00B05A4E"/>
    <w:rsid w:val="00B05A99"/>
    <w:rsid w:val="00B11A0A"/>
    <w:rsid w:val="00B1571A"/>
    <w:rsid w:val="00B15D63"/>
    <w:rsid w:val="00B16A3E"/>
    <w:rsid w:val="00B33B52"/>
    <w:rsid w:val="00B34721"/>
    <w:rsid w:val="00B4022B"/>
    <w:rsid w:val="00B440BE"/>
    <w:rsid w:val="00B4610C"/>
    <w:rsid w:val="00B50716"/>
    <w:rsid w:val="00B50F6D"/>
    <w:rsid w:val="00B51832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64DB"/>
    <w:rsid w:val="00BB0921"/>
    <w:rsid w:val="00BB521B"/>
    <w:rsid w:val="00BB72B6"/>
    <w:rsid w:val="00BC61C9"/>
    <w:rsid w:val="00BC7789"/>
    <w:rsid w:val="00BD121F"/>
    <w:rsid w:val="00BD3655"/>
    <w:rsid w:val="00BD39F5"/>
    <w:rsid w:val="00BD3F2C"/>
    <w:rsid w:val="00BD574C"/>
    <w:rsid w:val="00BD621E"/>
    <w:rsid w:val="00BD7044"/>
    <w:rsid w:val="00BE55A6"/>
    <w:rsid w:val="00BE5974"/>
    <w:rsid w:val="00BF04E1"/>
    <w:rsid w:val="00BF1025"/>
    <w:rsid w:val="00BF17D6"/>
    <w:rsid w:val="00BF4834"/>
    <w:rsid w:val="00BF48A7"/>
    <w:rsid w:val="00C073C5"/>
    <w:rsid w:val="00C07E64"/>
    <w:rsid w:val="00C1266B"/>
    <w:rsid w:val="00C12907"/>
    <w:rsid w:val="00C1481C"/>
    <w:rsid w:val="00C15D6A"/>
    <w:rsid w:val="00C17DA2"/>
    <w:rsid w:val="00C23A01"/>
    <w:rsid w:val="00C24604"/>
    <w:rsid w:val="00C25C1A"/>
    <w:rsid w:val="00C2677C"/>
    <w:rsid w:val="00C268D6"/>
    <w:rsid w:val="00C3113D"/>
    <w:rsid w:val="00C33DB9"/>
    <w:rsid w:val="00C36477"/>
    <w:rsid w:val="00C37631"/>
    <w:rsid w:val="00C3785B"/>
    <w:rsid w:val="00C412D6"/>
    <w:rsid w:val="00C44F9D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4B5A"/>
    <w:rsid w:val="00C7506B"/>
    <w:rsid w:val="00C751F6"/>
    <w:rsid w:val="00C770BC"/>
    <w:rsid w:val="00C7783E"/>
    <w:rsid w:val="00C8127C"/>
    <w:rsid w:val="00CA2E49"/>
    <w:rsid w:val="00CA377E"/>
    <w:rsid w:val="00CA3BFD"/>
    <w:rsid w:val="00CA54D6"/>
    <w:rsid w:val="00CA6644"/>
    <w:rsid w:val="00CB03A6"/>
    <w:rsid w:val="00CB2630"/>
    <w:rsid w:val="00CB4561"/>
    <w:rsid w:val="00CC1E26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5955"/>
    <w:rsid w:val="00D25B3A"/>
    <w:rsid w:val="00D278AE"/>
    <w:rsid w:val="00D27CFE"/>
    <w:rsid w:val="00D308E1"/>
    <w:rsid w:val="00D33CC5"/>
    <w:rsid w:val="00D342F0"/>
    <w:rsid w:val="00D40C24"/>
    <w:rsid w:val="00D41000"/>
    <w:rsid w:val="00D45A80"/>
    <w:rsid w:val="00D45C6B"/>
    <w:rsid w:val="00D50A0B"/>
    <w:rsid w:val="00D5291F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4E69"/>
    <w:rsid w:val="00D772F2"/>
    <w:rsid w:val="00D77E6D"/>
    <w:rsid w:val="00D80748"/>
    <w:rsid w:val="00D808A7"/>
    <w:rsid w:val="00D83742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B0F9A"/>
    <w:rsid w:val="00DC0727"/>
    <w:rsid w:val="00DC3E51"/>
    <w:rsid w:val="00DC7A5E"/>
    <w:rsid w:val="00DD074D"/>
    <w:rsid w:val="00DD64BA"/>
    <w:rsid w:val="00DE236D"/>
    <w:rsid w:val="00DE3396"/>
    <w:rsid w:val="00DE4852"/>
    <w:rsid w:val="00DE62E4"/>
    <w:rsid w:val="00DF46CF"/>
    <w:rsid w:val="00DF4E3A"/>
    <w:rsid w:val="00DF7AA1"/>
    <w:rsid w:val="00DF7F74"/>
    <w:rsid w:val="00E009C0"/>
    <w:rsid w:val="00E00ADE"/>
    <w:rsid w:val="00E05610"/>
    <w:rsid w:val="00E056CA"/>
    <w:rsid w:val="00E16A5F"/>
    <w:rsid w:val="00E2339A"/>
    <w:rsid w:val="00E24653"/>
    <w:rsid w:val="00E26AA0"/>
    <w:rsid w:val="00E316AE"/>
    <w:rsid w:val="00E31B40"/>
    <w:rsid w:val="00E3490D"/>
    <w:rsid w:val="00E35014"/>
    <w:rsid w:val="00E475BB"/>
    <w:rsid w:val="00E55C8D"/>
    <w:rsid w:val="00E5664C"/>
    <w:rsid w:val="00E666C8"/>
    <w:rsid w:val="00E7364E"/>
    <w:rsid w:val="00E741E1"/>
    <w:rsid w:val="00E7541F"/>
    <w:rsid w:val="00E80F92"/>
    <w:rsid w:val="00E81B8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759"/>
    <w:rsid w:val="00EC66C2"/>
    <w:rsid w:val="00ED2844"/>
    <w:rsid w:val="00ED38ED"/>
    <w:rsid w:val="00ED4455"/>
    <w:rsid w:val="00ED6AFE"/>
    <w:rsid w:val="00EE2994"/>
    <w:rsid w:val="00EE3928"/>
    <w:rsid w:val="00EE4D9A"/>
    <w:rsid w:val="00EE5E43"/>
    <w:rsid w:val="00EF2CFA"/>
    <w:rsid w:val="00EF58A8"/>
    <w:rsid w:val="00EF766D"/>
    <w:rsid w:val="00F04D11"/>
    <w:rsid w:val="00F07F13"/>
    <w:rsid w:val="00F1694E"/>
    <w:rsid w:val="00F17723"/>
    <w:rsid w:val="00F20366"/>
    <w:rsid w:val="00F217F9"/>
    <w:rsid w:val="00F25BC4"/>
    <w:rsid w:val="00F277BA"/>
    <w:rsid w:val="00F30C3B"/>
    <w:rsid w:val="00F33B50"/>
    <w:rsid w:val="00F3448C"/>
    <w:rsid w:val="00F429D9"/>
    <w:rsid w:val="00F45AC3"/>
    <w:rsid w:val="00F5145C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5938"/>
    <w:rsid w:val="00FE6AB5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FAB5-B7C7-4325-BDD9-2E436E6D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2021-05-14T08:05:00Z</cp:lastPrinted>
  <dcterms:created xsi:type="dcterms:W3CDTF">2021-05-14T08:06:00Z</dcterms:created>
  <dcterms:modified xsi:type="dcterms:W3CDTF">2021-05-14T08:06:00Z</dcterms:modified>
</cp:coreProperties>
</file>